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06BD" w14:textId="77777777" w:rsidR="00C56D46" w:rsidRDefault="00C56D46" w:rsidP="00C56D46">
      <w:pPr>
        <w:pStyle w:val="Default"/>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A9714D" w14:paraId="36211527" w14:textId="77777777">
        <w:trPr>
          <w:trHeight w:val="468"/>
        </w:trPr>
        <w:tc>
          <w:tcPr>
            <w:tcW w:w="9468" w:type="dxa"/>
            <w:shd w:val="clear" w:color="auto" w:fill="auto"/>
          </w:tcPr>
          <w:p w14:paraId="1F2B5675" w14:textId="77777777" w:rsidR="00C56D46" w:rsidRDefault="00C56D46">
            <w:pPr>
              <w:jc w:val="both"/>
              <w:rPr>
                <w:rFonts w:ascii="Book Antiqua" w:eastAsia="Calibri" w:hAnsi="Book Antiqua" w:cs="Arial"/>
                <w:b/>
                <w:bCs/>
                <w:sz w:val="22"/>
                <w:szCs w:val="22"/>
                <w:lang w:val="en-IN"/>
              </w:rPr>
            </w:pPr>
            <w:r>
              <w:rPr>
                <w:rFonts w:ascii="Book Antiqua" w:eastAsia="Calibri" w:hAnsi="Book Antiqua" w:cs="Arial"/>
                <w:b/>
                <w:bCs/>
                <w:sz w:val="22"/>
                <w:szCs w:val="22"/>
                <w:lang w:val="en-IN"/>
              </w:rPr>
              <w:t xml:space="preserve">                                               Qualifying Requirement (QR) for </w:t>
            </w:r>
          </w:p>
          <w:p w14:paraId="29254A09" w14:textId="77777777" w:rsidR="00C56D46" w:rsidRDefault="00C56D46">
            <w:pPr>
              <w:jc w:val="both"/>
              <w:rPr>
                <w:rFonts w:ascii="Book Antiqua" w:eastAsia="Calibri" w:hAnsi="Book Antiqua" w:cs="Arial"/>
                <w:b/>
                <w:bCs/>
                <w:sz w:val="22"/>
                <w:szCs w:val="22"/>
                <w:lang w:val="en-IN"/>
              </w:rPr>
            </w:pPr>
          </w:p>
          <w:p w14:paraId="09317215" w14:textId="161F889D" w:rsidR="00EA6533" w:rsidRPr="000125C5" w:rsidRDefault="00EA6533" w:rsidP="00EA6533">
            <w:pPr>
              <w:jc w:val="both"/>
              <w:rPr>
                <w:rFonts w:ascii="Book Antiqua" w:hAnsi="Book Antiqua" w:cs="Arial"/>
                <w:b/>
                <w:bCs/>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E1094C" w:rsidRPr="00E1094C">
              <w:rPr>
                <w:rFonts w:ascii="Book Antiqua" w:hAnsi="Book Antiqua" w:cs="Arial"/>
                <w:b/>
                <w:bCs/>
                <w:noProof/>
                <w:color w:val="0000FF"/>
              </w:rPr>
              <w:t>Substation Package SS-01 for Construction of additional 400KV dia towards Mundka  section at Jhatikra substation</w:t>
            </w:r>
          </w:p>
          <w:p w14:paraId="48F23E89" w14:textId="4B158A1C" w:rsidR="00EA6533" w:rsidRPr="000125C5" w:rsidRDefault="00EA6533" w:rsidP="00EA6533">
            <w:pPr>
              <w:tabs>
                <w:tab w:val="left" w:pos="657"/>
              </w:tabs>
              <w:rPr>
                <w:rFonts w:ascii="Book Antiqua" w:hAnsi="Book Antiqua" w:cs="Arial"/>
                <w:b/>
                <w:bCs/>
                <w:noProof/>
                <w:color w:val="0000FF"/>
              </w:rPr>
            </w:pPr>
            <w:r w:rsidRPr="000125C5">
              <w:rPr>
                <w:rFonts w:ascii="Book Antiqua" w:hAnsi="Book Antiqua" w:cs="Arial"/>
                <w:b/>
                <w:lang w:val="en-GB"/>
              </w:rPr>
              <w:t>Tender Enquiry No</w:t>
            </w:r>
            <w:r w:rsidRPr="000125C5">
              <w:rPr>
                <w:rFonts w:ascii="Book Antiqua" w:hAnsi="Book Antiqua" w:cs="Arial"/>
                <w:bCs/>
                <w:lang w:val="en-GB"/>
              </w:rPr>
              <w:t xml:space="preserve">.: </w:t>
            </w:r>
            <w:r w:rsidR="00E12F40" w:rsidRPr="00167A2F">
              <w:rPr>
                <w:rFonts w:ascii="Book Antiqua" w:hAnsi="Book Antiqua" w:cs="Arial"/>
                <w:b/>
                <w:bCs/>
                <w:noProof/>
                <w:color w:val="000000"/>
              </w:rPr>
              <w:t>NR1/NT/W-CB/DOM/I00/25/08207- SRM RFX --5002004558</w:t>
            </w:r>
          </w:p>
          <w:bookmarkEnd w:id="0"/>
          <w:p w14:paraId="1354C548" w14:textId="77777777" w:rsidR="00C56D46" w:rsidRDefault="00C56D46">
            <w:pPr>
              <w:jc w:val="both"/>
              <w:rPr>
                <w:rFonts w:ascii="Calibri" w:eastAsia="Calibri" w:hAnsi="Calibri"/>
                <w:sz w:val="23"/>
                <w:szCs w:val="23"/>
              </w:rPr>
            </w:pPr>
            <w:r>
              <w:rPr>
                <w:rFonts w:ascii="Book Antiqua" w:eastAsia="Calibri" w:hAnsi="Book Antiqua" w:cs="Arial"/>
                <w:b/>
                <w:bCs/>
                <w:sz w:val="22"/>
                <w:szCs w:val="22"/>
                <w:lang w:val="en-IN"/>
              </w:rPr>
              <w:t xml:space="preserve">                                                                       </w:t>
            </w:r>
          </w:p>
        </w:tc>
      </w:tr>
    </w:tbl>
    <w:p w14:paraId="334419AF" w14:textId="77777777" w:rsidR="00C56D46" w:rsidRPr="00C56D46" w:rsidRDefault="00C56D46" w:rsidP="00C56D46">
      <w:pPr>
        <w:rPr>
          <w:rFonts w:cs="Times New Roman"/>
          <w:snapToGrid w:val="0"/>
          <w:vanish/>
          <w:color w:val="000000"/>
          <w:w w:val="0"/>
          <w:sz w:val="0"/>
          <w:szCs w:val="0"/>
          <w:u w:color="000000"/>
          <w:bdr w:val="none" w:sz="0" w:space="0" w:color="000000"/>
          <w:shd w:val="clear" w:color="000000" w:fill="000000"/>
          <w:lang w:val="x-none" w:eastAsia="x-none" w:bidi="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56D46" w14:paraId="200AF6F0" w14:textId="77777777" w:rsidTr="001E1DC6">
        <w:tc>
          <w:tcPr>
            <w:tcW w:w="9464" w:type="dxa"/>
            <w:shd w:val="clear" w:color="auto" w:fill="auto"/>
          </w:tcPr>
          <w:p w14:paraId="2E354346" w14:textId="77777777" w:rsidR="00C56D46" w:rsidRPr="00EC153F" w:rsidRDefault="00C56D46" w:rsidP="001E1DC6">
            <w:pPr>
              <w:ind w:left="360"/>
              <w:jc w:val="both"/>
              <w:rPr>
                <w:rFonts w:ascii="Book Antiqua" w:hAnsi="Book Antiqua"/>
                <w:b/>
                <w:bCs/>
                <w:lang w:val="en-GB"/>
              </w:rPr>
            </w:pPr>
          </w:p>
          <w:p w14:paraId="4C62A08E" w14:textId="77777777" w:rsidR="00C56D46" w:rsidRDefault="00C56D46" w:rsidP="001E1DC6">
            <w:pPr>
              <w:pStyle w:val="ListParagraph"/>
              <w:ind w:left="851" w:hanging="851"/>
              <w:rPr>
                <w:rFonts w:ascii="Book Antiqua" w:hAnsi="Book Antiqua" w:cs="Arial"/>
                <w:b/>
                <w:bCs/>
              </w:rPr>
            </w:pPr>
            <w:r w:rsidRPr="00EC153F">
              <w:rPr>
                <w:rFonts w:ascii="Book Antiqua" w:hAnsi="Book Antiqua" w:cs="Arial"/>
                <w:b/>
                <w:bCs/>
              </w:rPr>
              <w:t>QUALIFICATION CRITERIA:</w:t>
            </w:r>
          </w:p>
          <w:p w14:paraId="75DF42D8" w14:textId="77777777" w:rsidR="005814BE" w:rsidRPr="00EC153F" w:rsidRDefault="005814BE" w:rsidP="001E1DC6">
            <w:pPr>
              <w:pStyle w:val="ListParagraph"/>
              <w:ind w:left="851" w:hanging="851"/>
              <w:rPr>
                <w:rFonts w:ascii="Book Antiqua" w:hAnsi="Book Antiqua" w:cs="Arial"/>
                <w:b/>
                <w:bCs/>
              </w:rPr>
            </w:pPr>
          </w:p>
          <w:tbl>
            <w:tblPr>
              <w:tblW w:w="0" w:type="auto"/>
              <w:tblBorders>
                <w:top w:val="nil"/>
                <w:left w:val="nil"/>
                <w:bottom w:val="nil"/>
                <w:right w:val="nil"/>
              </w:tblBorders>
              <w:tblLook w:val="0000" w:firstRow="0" w:lastRow="0" w:firstColumn="0" w:lastColumn="0" w:noHBand="0" w:noVBand="0"/>
            </w:tblPr>
            <w:tblGrid>
              <w:gridCol w:w="9248"/>
            </w:tblGrid>
            <w:tr w:rsidR="00C56D46" w:rsidRPr="007373C4" w14:paraId="6F9235FD" w14:textId="77777777" w:rsidTr="001E1DC6">
              <w:trPr>
                <w:trHeight w:val="247"/>
              </w:trPr>
              <w:tc>
                <w:tcPr>
                  <w:tcW w:w="0" w:type="auto"/>
                </w:tcPr>
                <w:p w14:paraId="6615A1AE" w14:textId="77777777" w:rsidR="000C453B" w:rsidRPr="000C453B" w:rsidRDefault="000C453B" w:rsidP="000C453B">
                  <w:pPr>
                    <w:pStyle w:val="ListParagraph"/>
                    <w:ind w:left="0"/>
                    <w:jc w:val="both"/>
                    <w:rPr>
                      <w:rFonts w:ascii="Book Antiqua" w:hAnsi="Book Antiqua" w:cs="Arial"/>
                    </w:rPr>
                  </w:pPr>
                  <w:r w:rsidRPr="000C453B">
                    <w:rPr>
                      <w:rFonts w:ascii="Book Antiqua" w:hAnsi="Book Antiqua" w:cs="Arial"/>
                    </w:rPr>
                    <w:t>Qualification of bidders will be based on meeting the minimum pass/fail criteria specified below regarding the Bidder’s technical experience and financial position as demonstrated by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p w14:paraId="66E8846C" w14:textId="77777777" w:rsidR="000C453B" w:rsidRPr="000C453B" w:rsidRDefault="000C453B" w:rsidP="000C453B">
                  <w:pPr>
                    <w:pStyle w:val="ListParagraph"/>
                    <w:jc w:val="both"/>
                    <w:rPr>
                      <w:rFonts w:ascii="Book Antiqua" w:hAnsi="Book Antiqua" w:cs="Arial"/>
                    </w:rPr>
                  </w:pPr>
                </w:p>
                <w:p w14:paraId="526CE952" w14:textId="012D18E0" w:rsidR="00C56D46" w:rsidRDefault="000C453B" w:rsidP="000C453B">
                  <w:pPr>
                    <w:pStyle w:val="ListParagraph"/>
                    <w:ind w:left="0"/>
                    <w:jc w:val="both"/>
                    <w:rPr>
                      <w:rFonts w:ascii="Book Antiqua" w:hAnsi="Book Antiqua" w:cs="Arial"/>
                    </w:rPr>
                  </w:pPr>
                  <w:r w:rsidRPr="000C453B">
                    <w:rPr>
                      <w:rFonts w:ascii="Book Antiqua" w:hAnsi="Book Antiqua" w:cs="Arial"/>
                    </w:rPr>
                    <w:t>The Employer may assess the capacity and capability of the bidder, to successfully execute the scope of work covered under the package within stipulated completion period. This assessment shall inter-alia include (</w:t>
                  </w:r>
                  <w:proofErr w:type="spellStart"/>
                  <w:r w:rsidRPr="000C453B">
                    <w:rPr>
                      <w:rFonts w:ascii="Book Antiqua" w:hAnsi="Book Antiqua" w:cs="Arial"/>
                    </w:rPr>
                    <w:t>i</w:t>
                  </w:r>
                  <w:proofErr w:type="spellEnd"/>
                  <w:r w:rsidRPr="000C453B">
                    <w:rPr>
                      <w:rFonts w:ascii="Book Antiqua" w:hAnsi="Book Antiqua" w:cs="Arial"/>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C56D46" w:rsidRPr="008D2B55">
                    <w:rPr>
                      <w:rFonts w:ascii="Book Antiqua" w:hAnsi="Book Antiqua" w:cs="Arial"/>
                    </w:rPr>
                    <w:t xml:space="preserve">. </w:t>
                  </w:r>
                </w:p>
                <w:p w14:paraId="341DA00F" w14:textId="77777777" w:rsidR="005814BE" w:rsidRPr="006213F5" w:rsidRDefault="005814BE" w:rsidP="001E1DC6">
                  <w:pPr>
                    <w:pStyle w:val="ListParagraph"/>
                    <w:ind w:left="0"/>
                    <w:jc w:val="both"/>
                    <w:rPr>
                      <w:rFonts w:ascii="Book Antiqua" w:hAnsi="Book Antiqua" w:cs="Arial"/>
                    </w:rPr>
                  </w:pPr>
                </w:p>
              </w:tc>
            </w:tr>
          </w:tbl>
          <w:p w14:paraId="572E233E" w14:textId="77777777" w:rsidR="00C56D46" w:rsidRPr="00EC153F" w:rsidRDefault="00C56D46" w:rsidP="001E1DC6">
            <w:pPr>
              <w:pStyle w:val="ListParagraph"/>
              <w:ind w:left="0"/>
              <w:jc w:val="both"/>
              <w:rPr>
                <w:rFonts w:ascii="Book Antiqua" w:hAnsi="Book Antiqua"/>
              </w:rPr>
            </w:pPr>
          </w:p>
        </w:tc>
      </w:tr>
      <w:tr w:rsidR="00C56D46" w:rsidRPr="00A873E4" w14:paraId="579B6FC8" w14:textId="77777777" w:rsidTr="001E1DC6">
        <w:tc>
          <w:tcPr>
            <w:tcW w:w="9464" w:type="dxa"/>
            <w:shd w:val="clear" w:color="auto" w:fill="auto"/>
          </w:tcPr>
          <w:p w14:paraId="5FB020DD" w14:textId="77777777" w:rsidR="00C56D46" w:rsidRPr="00EC153F" w:rsidRDefault="00C56D46" w:rsidP="001E1DC6">
            <w:pPr>
              <w:pStyle w:val="ListParagraph"/>
              <w:ind w:left="1080"/>
              <w:contextualSpacing/>
              <w:jc w:val="both"/>
              <w:rPr>
                <w:rFonts w:ascii="Book Antiqua" w:hAnsi="Book Antiqua"/>
              </w:rPr>
            </w:pPr>
          </w:p>
          <w:p w14:paraId="02E9A9A9" w14:textId="77777777" w:rsidR="00C56D46" w:rsidRPr="008956F8" w:rsidRDefault="00C56D46" w:rsidP="00C56D46">
            <w:pPr>
              <w:pStyle w:val="ListParagraph"/>
              <w:numPr>
                <w:ilvl w:val="0"/>
                <w:numId w:val="36"/>
              </w:numPr>
              <w:suppressAutoHyphens w:val="0"/>
              <w:spacing w:after="200" w:line="276" w:lineRule="auto"/>
              <w:contextualSpacing/>
              <w:jc w:val="both"/>
              <w:rPr>
                <w:rFonts w:ascii="Book Antiqua" w:hAnsi="Book Antiqua"/>
              </w:rPr>
            </w:pPr>
            <w:r w:rsidRPr="008956F8">
              <w:rPr>
                <w:rFonts w:ascii="Book Antiqua" w:hAnsi="Book Antiqua" w:cs="Arial"/>
                <w:b/>
                <w:bCs/>
              </w:rPr>
              <w:t>TECHNICAL EXPERIENCE</w:t>
            </w:r>
          </w:p>
          <w:p w14:paraId="591E7709" w14:textId="77777777" w:rsidR="00C56D46" w:rsidRPr="005D384C" w:rsidRDefault="00C56D46" w:rsidP="001E1DC6">
            <w:pPr>
              <w:tabs>
                <w:tab w:val="left" w:pos="2304"/>
              </w:tabs>
              <w:contextualSpacing/>
              <w:jc w:val="both"/>
              <w:rPr>
                <w:rFonts w:ascii="Book Antiqua" w:hAnsi="Book Antiqua"/>
              </w:rPr>
            </w:pPr>
            <w:r w:rsidRPr="005D384C">
              <w:rPr>
                <w:rFonts w:ascii="Book Antiqua" w:hAnsi="Book Antiqua"/>
              </w:rPr>
              <w:tab/>
            </w:r>
          </w:p>
          <w:p w14:paraId="00C9686C" w14:textId="293D6227" w:rsidR="00C56D46" w:rsidRDefault="00C56D46" w:rsidP="001E1DC6">
            <w:pPr>
              <w:ind w:left="785" w:hanging="785"/>
              <w:jc w:val="both"/>
              <w:rPr>
                <w:rFonts w:ascii="Book Antiqua" w:hAnsi="Book Antiqua" w:cs="Arial"/>
              </w:rPr>
            </w:pPr>
            <w:r>
              <w:rPr>
                <w:rFonts w:ascii="Book Antiqua" w:hAnsi="Book Antiqua" w:cs="Arial"/>
                <w:color w:val="000000"/>
              </w:rPr>
              <w:t>1</w:t>
            </w:r>
            <w:r w:rsidRPr="0047208C">
              <w:rPr>
                <w:rFonts w:ascii="Book Antiqua" w:hAnsi="Book Antiqua" w:cs="Arial"/>
                <w:color w:val="000000"/>
              </w:rPr>
              <w:t xml:space="preserve">.1 </w:t>
            </w:r>
            <w:r w:rsidRPr="00EC153F">
              <w:rPr>
                <w:rFonts w:ascii="Book Antiqua" w:hAnsi="Book Antiqua" w:cs="Arial"/>
                <w:b/>
                <w:bCs/>
                <w:color w:val="000000"/>
              </w:rPr>
              <w:tab/>
            </w:r>
            <w:r w:rsidR="000B1F4D" w:rsidRPr="000B1F4D">
              <w:rPr>
                <w:rFonts w:ascii="Book Antiqua" w:hAnsi="Book Antiqua" w:cs="Arial"/>
                <w:color w:val="000000"/>
              </w:rPr>
              <w:t xml:space="preserve">Bidder must have erected, tested and commissioned as a prime contractor under a single contract, at least two (2) nos. AIS^ Circuit Breaker equipped bays of 220kV or above voltage level in one (01) substation or switchyard during last seven (07) years and these bays must be in satisfactory operation# as on the Originally scheduled last date of bid submission (soft copy) i.e. ------------------ (date to be inserted by CS </w:t>
            </w:r>
            <w:proofErr w:type="spellStart"/>
            <w:r w:rsidR="000B1F4D" w:rsidRPr="000B1F4D">
              <w:rPr>
                <w:rFonts w:ascii="Book Antiqua" w:hAnsi="Book Antiqua" w:cs="Arial"/>
                <w:color w:val="000000"/>
              </w:rPr>
              <w:t>Deptt</w:t>
            </w:r>
            <w:proofErr w:type="spellEnd"/>
            <w:r w:rsidR="000B1F4D" w:rsidRPr="000B1F4D">
              <w:rPr>
                <w:rFonts w:ascii="Book Antiqua" w:hAnsi="Book Antiqua" w:cs="Arial"/>
                <w:color w:val="000000"/>
              </w:rPr>
              <w:t xml:space="preserve"> at the time of NIT).</w:t>
            </w:r>
          </w:p>
          <w:p w14:paraId="49B79AAD" w14:textId="77777777" w:rsidR="00C56D46" w:rsidRDefault="00C56D46" w:rsidP="001E1DC6">
            <w:pPr>
              <w:ind w:left="785" w:hanging="785"/>
              <w:jc w:val="both"/>
              <w:rPr>
                <w:rFonts w:ascii="Book Antiqua" w:hAnsi="Book Antiqua" w:cs="Arial"/>
              </w:rPr>
            </w:pPr>
          </w:p>
          <w:p w14:paraId="23B5B578" w14:textId="5D740D92" w:rsidR="00C56D46" w:rsidRPr="00B26957" w:rsidRDefault="00C56D46" w:rsidP="001E1DC6">
            <w:pPr>
              <w:ind w:left="785" w:hanging="785"/>
              <w:jc w:val="both"/>
              <w:rPr>
                <w:rFonts w:ascii="Book Antiqua" w:hAnsi="Book Antiqua" w:cs="Arial"/>
                <w:i/>
                <w:iCs/>
              </w:rPr>
            </w:pPr>
            <w:r>
              <w:rPr>
                <w:rFonts w:ascii="Book Antiqua" w:hAnsi="Book Antiqua" w:cs="Arial"/>
              </w:rPr>
              <w:t xml:space="preserve">             </w:t>
            </w:r>
            <w:bookmarkStart w:id="1" w:name="_Hlk200808359"/>
            <w:r w:rsidR="000B1F4D" w:rsidRPr="000B1F4D">
              <w:rPr>
                <w:rFonts w:ascii="Book Antiqua" w:hAnsi="Book Antiqua" w:cs="Arial"/>
                <w:i/>
                <w:iCs/>
              </w:rPr>
              <w:t>Note-1: In case the bidder has executed the work under a contract that had been awarded on a Joint Venture wherein the bidder was one of the partners, the experience of the bidder shall be considered limited to the scope executed by the bidder as a partner under the said contract.</w:t>
            </w:r>
            <w:r w:rsidRPr="00B26957">
              <w:rPr>
                <w:rFonts w:ascii="Book Antiqua" w:hAnsi="Book Antiqua" w:cs="Arial"/>
                <w:i/>
                <w:iCs/>
              </w:rPr>
              <w:t>.</w:t>
            </w:r>
          </w:p>
          <w:bookmarkEnd w:id="1"/>
          <w:p w14:paraId="0CFF7AA3" w14:textId="77777777" w:rsidR="00C56D46" w:rsidRDefault="00C56D46" w:rsidP="001E1DC6">
            <w:pPr>
              <w:ind w:left="785" w:hanging="785"/>
              <w:jc w:val="both"/>
              <w:rPr>
                <w:rFonts w:ascii="Book Antiqua" w:hAnsi="Book Antiqua" w:cs="Arial"/>
              </w:rPr>
            </w:pPr>
          </w:p>
          <w:p w14:paraId="40C9C956" w14:textId="77777777" w:rsidR="000B1F4D" w:rsidRPr="000B1F4D" w:rsidRDefault="000B1F4D" w:rsidP="000B1F4D">
            <w:pPr>
              <w:jc w:val="both"/>
              <w:rPr>
                <w:rFonts w:ascii="Book Antiqua" w:hAnsi="Book Antiqua" w:cs="Arial"/>
                <w:i/>
                <w:iCs/>
              </w:rPr>
            </w:pPr>
            <w:bookmarkStart w:id="2" w:name="_Hlk200808374"/>
            <w:r w:rsidRPr="000B1F4D">
              <w:rPr>
                <w:rFonts w:ascii="Book Antiqua" w:hAnsi="Book Antiqua" w:cs="Arial"/>
                <w:i/>
                <w:iCs/>
              </w:rPr>
              <w:t>Note-2 (#): Satisfactory operation means certificate issued by the Employer certifying the operation without any adverse remark.</w:t>
            </w:r>
          </w:p>
          <w:p w14:paraId="183DB44C" w14:textId="77777777" w:rsidR="000B1F4D" w:rsidRPr="000B1F4D" w:rsidRDefault="000B1F4D" w:rsidP="000B1F4D">
            <w:pPr>
              <w:jc w:val="both"/>
              <w:rPr>
                <w:rFonts w:ascii="Book Antiqua" w:hAnsi="Book Antiqua" w:cs="Arial"/>
                <w:i/>
                <w:iCs/>
              </w:rPr>
            </w:pPr>
          </w:p>
          <w:p w14:paraId="123A891A" w14:textId="77777777" w:rsidR="000B1F4D" w:rsidRPr="000B1F4D" w:rsidRDefault="000B1F4D" w:rsidP="000B1F4D">
            <w:pPr>
              <w:jc w:val="both"/>
              <w:rPr>
                <w:rFonts w:ascii="Book Antiqua" w:hAnsi="Book Antiqua" w:cs="Arial"/>
                <w:i/>
                <w:iCs/>
              </w:rPr>
            </w:pPr>
            <w:r w:rsidRPr="000B1F4D">
              <w:rPr>
                <w:rFonts w:ascii="Book Antiqua" w:hAnsi="Book Antiqua" w:cs="Arial"/>
                <w:i/>
                <w:iCs/>
              </w:rPr>
              <w:lastRenderedPageBreak/>
              <w:t xml:space="preserve"> </w:t>
            </w:r>
          </w:p>
          <w:p w14:paraId="6AAA547A" w14:textId="77777777" w:rsidR="000B1F4D" w:rsidRPr="000B1F4D" w:rsidRDefault="000B1F4D" w:rsidP="000B1F4D">
            <w:pPr>
              <w:jc w:val="both"/>
              <w:rPr>
                <w:rFonts w:ascii="Book Antiqua" w:hAnsi="Book Antiqua" w:cs="Arial"/>
                <w:i/>
                <w:iCs/>
              </w:rPr>
            </w:pPr>
          </w:p>
          <w:p w14:paraId="7FC1DB51" w14:textId="77777777" w:rsidR="000B1F4D" w:rsidRDefault="000B1F4D" w:rsidP="000B1F4D">
            <w:pPr>
              <w:jc w:val="both"/>
              <w:rPr>
                <w:rFonts w:ascii="Book Antiqua" w:hAnsi="Book Antiqua" w:cs="Arial"/>
                <w:i/>
                <w:iCs/>
              </w:rPr>
            </w:pPr>
            <w:r w:rsidRPr="000B1F4D">
              <w:rPr>
                <w:rFonts w:ascii="Book Antiqua" w:hAnsi="Book Antiqua" w:cs="Arial"/>
                <w:i/>
                <w:iCs/>
              </w:rPr>
              <w:t xml:space="preserve">Note-3 (^): AIS means Air Insulated Substation </w:t>
            </w:r>
          </w:p>
          <w:p w14:paraId="0087E5CF" w14:textId="77777777" w:rsidR="000B1F4D" w:rsidRDefault="000B1F4D" w:rsidP="000B1F4D">
            <w:pPr>
              <w:jc w:val="both"/>
              <w:rPr>
                <w:rFonts w:ascii="Book Antiqua" w:hAnsi="Book Antiqua" w:cs="Arial"/>
                <w:i/>
                <w:iCs/>
              </w:rPr>
            </w:pPr>
          </w:p>
          <w:p w14:paraId="64CCAA6B" w14:textId="30505829" w:rsidR="00C56D46" w:rsidRDefault="000B1F4D" w:rsidP="000B1F4D">
            <w:pPr>
              <w:jc w:val="both"/>
              <w:rPr>
                <w:rFonts w:ascii="Book Antiqua" w:hAnsi="Book Antiqua" w:cs="Arial"/>
                <w:i/>
                <w:iCs/>
              </w:rPr>
            </w:pPr>
            <w:r w:rsidRPr="000B1F4D">
              <w:rPr>
                <w:rFonts w:ascii="Book Antiqua" w:hAnsi="Book Antiqua" w:cs="Arial"/>
                <w:i/>
                <w:iCs/>
              </w:rPr>
              <w:t>Note-4: In case the bidder is a holding company, the technical experience referred to in clause 1.1 shall be of that holding company only (i.e. excluding its subsidiary/group companies). In case the bidder is a subsidiary of a holding company, the technical experience referred to in clause 1.1 shall be of that subsidiary company only (i.e. excluding its holding company)</w:t>
            </w:r>
            <w:r w:rsidR="00C56D46" w:rsidRPr="00100844">
              <w:rPr>
                <w:rFonts w:ascii="Book Antiqua" w:hAnsi="Book Antiqua" w:cs="Arial"/>
                <w:i/>
                <w:iCs/>
              </w:rPr>
              <w:t>.</w:t>
            </w:r>
          </w:p>
          <w:bookmarkEnd w:id="2"/>
          <w:p w14:paraId="1AB2C77B" w14:textId="77777777" w:rsidR="00C56D46" w:rsidRPr="00D85E67" w:rsidRDefault="00C56D46" w:rsidP="001E1DC6">
            <w:pPr>
              <w:rPr>
                <w:rFonts w:ascii="Book Antiqua" w:hAnsi="Book Antiqua" w:cs="Arial"/>
              </w:rPr>
            </w:pPr>
          </w:p>
        </w:tc>
      </w:tr>
      <w:tr w:rsidR="00C56D46" w14:paraId="6FF9F945" w14:textId="77777777" w:rsidTr="001E1DC6">
        <w:tc>
          <w:tcPr>
            <w:tcW w:w="9464" w:type="dxa"/>
            <w:shd w:val="clear" w:color="auto" w:fill="auto"/>
          </w:tcPr>
          <w:p w14:paraId="011C2B0B" w14:textId="77777777" w:rsidR="00C56D46" w:rsidRPr="008956F8" w:rsidRDefault="00C56D46" w:rsidP="00C56D46">
            <w:pPr>
              <w:pStyle w:val="ListParagraph"/>
              <w:numPr>
                <w:ilvl w:val="1"/>
                <w:numId w:val="37"/>
              </w:numPr>
              <w:suppressAutoHyphens w:val="0"/>
              <w:spacing w:after="200" w:line="276" w:lineRule="auto"/>
              <w:contextualSpacing/>
              <w:rPr>
                <w:rFonts w:ascii="Book Antiqua" w:hAnsi="Book Antiqua" w:cs="Arial"/>
                <w:b/>
                <w:bCs/>
                <w:color w:val="000000"/>
              </w:rPr>
            </w:pPr>
            <w:r w:rsidRPr="008956F8">
              <w:rPr>
                <w:rFonts w:ascii="Book Antiqua" w:hAnsi="Book Antiqua" w:cs="Arial"/>
                <w:b/>
                <w:bCs/>
              </w:rPr>
              <w:lastRenderedPageBreak/>
              <w:t>FINANCIAL POSITION</w:t>
            </w:r>
          </w:p>
          <w:p w14:paraId="30AC013D" w14:textId="77777777" w:rsidR="00C56D46" w:rsidRDefault="00C56D46" w:rsidP="001E1DC6">
            <w:pPr>
              <w:pStyle w:val="ListParagraph"/>
              <w:ind w:left="360"/>
              <w:contextualSpacing/>
              <w:rPr>
                <w:rFonts w:ascii="Book Antiqua" w:hAnsi="Book Antiqua" w:cs="Arial"/>
                <w:b/>
                <w:bCs/>
                <w:color w:val="000000"/>
              </w:rPr>
            </w:pPr>
          </w:p>
          <w:p w14:paraId="16005F0B" w14:textId="77777777" w:rsidR="000B1F4D" w:rsidRPr="000B1F4D" w:rsidRDefault="000B1F4D" w:rsidP="000B1F4D">
            <w:pPr>
              <w:pStyle w:val="ListParagraph"/>
              <w:ind w:left="360"/>
              <w:contextualSpacing/>
              <w:rPr>
                <w:rFonts w:ascii="Book Antiqua" w:hAnsi="Book Antiqua" w:cs="Arial"/>
                <w:color w:val="000000"/>
              </w:rPr>
            </w:pPr>
            <w:r w:rsidRPr="000B1F4D">
              <w:rPr>
                <w:rFonts w:ascii="Book Antiqua" w:hAnsi="Book Antiqua" w:cs="Arial"/>
                <w:color w:val="000000"/>
              </w:rPr>
              <w:t>Bidder must meet the following minimum criteria:</w:t>
            </w:r>
          </w:p>
          <w:p w14:paraId="274AF25A" w14:textId="77777777" w:rsidR="000B1F4D" w:rsidRPr="000B1F4D" w:rsidRDefault="000B1F4D" w:rsidP="000B1F4D">
            <w:pPr>
              <w:pStyle w:val="ListParagraph"/>
              <w:ind w:left="360"/>
              <w:contextualSpacing/>
              <w:rPr>
                <w:rFonts w:ascii="Book Antiqua" w:hAnsi="Book Antiqua" w:cs="Arial"/>
                <w:color w:val="000000"/>
              </w:rPr>
            </w:pPr>
          </w:p>
          <w:p w14:paraId="014039DF" w14:textId="77777777" w:rsidR="000B1F4D" w:rsidRPr="000B1F4D" w:rsidRDefault="000B1F4D" w:rsidP="000B1F4D">
            <w:pPr>
              <w:pStyle w:val="ListParagraph"/>
              <w:ind w:left="360"/>
              <w:contextualSpacing/>
              <w:rPr>
                <w:rFonts w:ascii="Book Antiqua" w:hAnsi="Book Antiqua" w:cs="Arial"/>
                <w:color w:val="000000"/>
              </w:rPr>
            </w:pPr>
            <w:r w:rsidRPr="000B1F4D">
              <w:rPr>
                <w:rFonts w:ascii="Book Antiqua" w:hAnsi="Book Antiqua" w:cs="Arial"/>
                <w:color w:val="000000"/>
              </w:rPr>
              <w:t xml:space="preserve"> </w:t>
            </w:r>
          </w:p>
          <w:p w14:paraId="17F8C4F4" w14:textId="77777777" w:rsidR="000B1F4D" w:rsidRPr="000B1F4D" w:rsidRDefault="000B1F4D" w:rsidP="000B1F4D">
            <w:pPr>
              <w:pStyle w:val="ListParagraph"/>
              <w:ind w:left="360"/>
              <w:contextualSpacing/>
              <w:rPr>
                <w:rFonts w:ascii="Book Antiqua" w:hAnsi="Book Antiqua" w:cs="Arial"/>
                <w:color w:val="000000"/>
              </w:rPr>
            </w:pPr>
          </w:p>
          <w:p w14:paraId="3DA88D2C" w14:textId="63A3CE28" w:rsidR="000B1F4D" w:rsidRPr="000B1F4D" w:rsidRDefault="000B1F4D" w:rsidP="000B1F4D">
            <w:pPr>
              <w:pStyle w:val="ListParagraph"/>
              <w:ind w:left="360"/>
              <w:contextualSpacing/>
              <w:rPr>
                <w:rFonts w:ascii="Book Antiqua" w:hAnsi="Book Antiqua" w:cs="Arial"/>
                <w:color w:val="000000"/>
              </w:rPr>
            </w:pPr>
            <w:r w:rsidRPr="000B1F4D">
              <w:rPr>
                <w:rFonts w:ascii="Book Antiqua" w:hAnsi="Book Antiqua" w:cs="Arial"/>
                <w:color w:val="000000"/>
              </w:rPr>
              <w:t xml:space="preserve">Minimum Average Annual Turnover* (MAAT) of the bidder for the best three years i.e. 36 months out of </w:t>
            </w:r>
            <w:r w:rsidR="007D53D6" w:rsidRPr="000B1F4D">
              <w:rPr>
                <w:rFonts w:ascii="Book Antiqua" w:hAnsi="Book Antiqua" w:cs="Arial"/>
                <w:color w:val="000000"/>
              </w:rPr>
              <w:t>the last</w:t>
            </w:r>
            <w:r w:rsidRPr="000B1F4D">
              <w:rPr>
                <w:rFonts w:ascii="Book Antiqua" w:hAnsi="Book Antiqua" w:cs="Arial"/>
                <w:color w:val="000000"/>
              </w:rPr>
              <w:t xml:space="preserve"> five financial years as annualized should be    </w:t>
            </w:r>
            <w:r w:rsidRPr="000B1F4D">
              <w:rPr>
                <w:color w:val="000000"/>
              </w:rPr>
              <w:t>₹</w:t>
            </w:r>
            <w:r w:rsidRPr="000B1F4D">
              <w:rPr>
                <w:rFonts w:ascii="Book Antiqua" w:hAnsi="Book Antiqua" w:cs="Arial"/>
                <w:color w:val="000000"/>
              </w:rPr>
              <w:t xml:space="preserve"> 6. 41 Cr or equivalent for Package</w:t>
            </w:r>
            <w:r>
              <w:rPr>
                <w:rFonts w:ascii="Book Antiqua" w:hAnsi="Book Antiqua" w:cs="Arial"/>
                <w:color w:val="000000"/>
              </w:rPr>
              <w:t xml:space="preserve"> “</w:t>
            </w:r>
            <w:r w:rsidR="00E1094C" w:rsidRPr="00E1094C">
              <w:rPr>
                <w:rFonts w:ascii="Book Antiqua" w:hAnsi="Book Antiqua" w:cs="Arial"/>
                <w:b/>
                <w:bCs/>
                <w:noProof/>
                <w:color w:val="0000FF"/>
              </w:rPr>
              <w:t>Substation Package SS-01 for Construction of additional 400KV dia towards Mundka  section at Jhatikra substation</w:t>
            </w:r>
            <w:r>
              <w:rPr>
                <w:rFonts w:ascii="Book Antiqua" w:hAnsi="Book Antiqua" w:cs="Arial"/>
                <w:b/>
                <w:bCs/>
                <w:noProof/>
                <w:color w:val="0000FF"/>
              </w:rPr>
              <w:t>”</w:t>
            </w:r>
            <w:r w:rsidRPr="000B1F4D">
              <w:rPr>
                <w:rFonts w:ascii="Book Antiqua" w:hAnsi="Book Antiqua" w:cs="Arial"/>
                <w:color w:val="000000"/>
              </w:rPr>
              <w:t>.</w:t>
            </w:r>
          </w:p>
          <w:p w14:paraId="063CAFBC" w14:textId="77777777" w:rsidR="000B1F4D" w:rsidRPr="000B1F4D" w:rsidRDefault="000B1F4D" w:rsidP="000B1F4D">
            <w:pPr>
              <w:pStyle w:val="ListParagraph"/>
              <w:ind w:left="360"/>
              <w:contextualSpacing/>
              <w:rPr>
                <w:rFonts w:ascii="Book Antiqua" w:hAnsi="Book Antiqua" w:cs="Arial"/>
                <w:color w:val="000000"/>
              </w:rPr>
            </w:pPr>
          </w:p>
          <w:p w14:paraId="612E79E4" w14:textId="77777777" w:rsidR="000B1F4D" w:rsidRPr="000B1F4D" w:rsidRDefault="000B1F4D" w:rsidP="000B1F4D">
            <w:pPr>
              <w:pStyle w:val="ListParagraph"/>
              <w:ind w:left="360"/>
              <w:contextualSpacing/>
              <w:rPr>
                <w:rFonts w:ascii="Book Antiqua" w:hAnsi="Book Antiqua" w:cs="Arial"/>
                <w:color w:val="000000"/>
              </w:rPr>
            </w:pPr>
            <w:r w:rsidRPr="000B1F4D">
              <w:rPr>
                <w:rFonts w:ascii="Book Antiqua" w:hAnsi="Book Antiqua" w:cs="Arial"/>
                <w:color w:val="000000"/>
              </w:rPr>
              <w:t xml:space="preserve"> </w:t>
            </w:r>
          </w:p>
          <w:p w14:paraId="4F06FB51" w14:textId="77777777" w:rsidR="000B1F4D" w:rsidRPr="000B1F4D" w:rsidRDefault="000B1F4D" w:rsidP="000B1F4D">
            <w:pPr>
              <w:pStyle w:val="ListParagraph"/>
              <w:ind w:left="360"/>
              <w:contextualSpacing/>
              <w:rPr>
                <w:rFonts w:ascii="Book Antiqua" w:hAnsi="Book Antiqua" w:cs="Arial"/>
                <w:color w:val="000000"/>
              </w:rPr>
            </w:pPr>
          </w:p>
          <w:p w14:paraId="59E423F2" w14:textId="77777777" w:rsidR="000B1F4D" w:rsidRPr="000B1F4D" w:rsidRDefault="000B1F4D" w:rsidP="000B1F4D">
            <w:pPr>
              <w:pStyle w:val="ListParagraph"/>
              <w:ind w:left="360"/>
              <w:contextualSpacing/>
              <w:rPr>
                <w:rFonts w:ascii="Book Antiqua" w:hAnsi="Book Antiqua" w:cs="Arial"/>
                <w:color w:val="000000"/>
              </w:rPr>
            </w:pPr>
            <w:r w:rsidRPr="000B1F4D">
              <w:rPr>
                <w:rFonts w:ascii="Book Antiqua" w:hAnsi="Book Antiqua" w:cs="Arial"/>
                <w:color w:val="000000"/>
              </w:rPr>
              <w:t>* Note- “Annual gross revenue from operations/gross operating income as incorporated in the profit &amp; loss account excluding other operative income/other income”.</w:t>
            </w:r>
          </w:p>
          <w:p w14:paraId="2043ECBB" w14:textId="77777777" w:rsidR="000B1F4D" w:rsidRPr="000B1F4D" w:rsidRDefault="000B1F4D" w:rsidP="000B1F4D">
            <w:pPr>
              <w:pStyle w:val="ListParagraph"/>
              <w:ind w:left="360"/>
              <w:contextualSpacing/>
              <w:rPr>
                <w:rFonts w:ascii="Book Antiqua" w:hAnsi="Book Antiqua" w:cs="Arial"/>
                <w:color w:val="000000"/>
              </w:rPr>
            </w:pPr>
          </w:p>
          <w:p w14:paraId="68DD9866" w14:textId="77777777" w:rsidR="000B1F4D" w:rsidRPr="000B1F4D" w:rsidRDefault="000B1F4D" w:rsidP="000B1F4D">
            <w:pPr>
              <w:pStyle w:val="ListParagraph"/>
              <w:ind w:left="360"/>
              <w:contextualSpacing/>
              <w:rPr>
                <w:rFonts w:ascii="Book Antiqua" w:hAnsi="Book Antiqua" w:cs="Arial"/>
                <w:color w:val="000000"/>
              </w:rPr>
            </w:pPr>
            <w:r w:rsidRPr="000B1F4D">
              <w:rPr>
                <w:rFonts w:ascii="Book Antiqua" w:hAnsi="Book Antiqua" w:cs="Arial"/>
                <w:color w:val="000000"/>
              </w:rPr>
              <w:t xml:space="preserve"> </w:t>
            </w:r>
          </w:p>
          <w:p w14:paraId="182C726D" w14:textId="77777777" w:rsidR="000B1F4D" w:rsidRPr="000B1F4D" w:rsidRDefault="000B1F4D" w:rsidP="000B1F4D">
            <w:pPr>
              <w:pStyle w:val="ListParagraph"/>
              <w:ind w:left="360"/>
              <w:contextualSpacing/>
              <w:rPr>
                <w:rFonts w:ascii="Book Antiqua" w:hAnsi="Book Antiqua" w:cs="Arial"/>
                <w:color w:val="000000"/>
              </w:rPr>
            </w:pPr>
          </w:p>
          <w:p w14:paraId="2E969E2F" w14:textId="7C2E6C40" w:rsidR="004D6C9A" w:rsidRDefault="000B1F4D" w:rsidP="000B1F4D">
            <w:pPr>
              <w:pStyle w:val="ListParagraph"/>
              <w:ind w:left="851" w:hanging="851"/>
              <w:jc w:val="both"/>
              <w:rPr>
                <w:rFonts w:ascii="Book Antiqua" w:hAnsi="Book Antiqua" w:cs="Arial"/>
                <w:color w:val="000000"/>
              </w:rPr>
            </w:pPr>
            <w:r w:rsidRPr="000B1F4D">
              <w:rPr>
                <w:rFonts w:ascii="Book Antiqua" w:hAnsi="Book Antiqua" w:cs="Arial"/>
                <w:color w:val="000000"/>
              </w:rPr>
              <w:t>Note 1: -In case a bidder is a holding company, the Financial Position criteria referred to in clause 1.2 above shall be that of holding company only (i.e. excluding its subsidiary / group companies). In case the bidder is a subsidiary of a holding company, the Financial Position criteria referred to in clause 1.2 above shall be that of subsidiary company only (i.e. excluding its holding company).</w:t>
            </w:r>
            <w:bookmarkStart w:id="3" w:name="_Hlk200808713"/>
          </w:p>
          <w:p w14:paraId="749F8A30" w14:textId="77777777" w:rsidR="000B1F4D" w:rsidRDefault="000B1F4D" w:rsidP="000B1F4D">
            <w:pPr>
              <w:pStyle w:val="ListParagraph"/>
              <w:ind w:left="851" w:hanging="851"/>
              <w:jc w:val="both"/>
              <w:rPr>
                <w:rFonts w:ascii="Book Antiqua" w:hAnsi="Book Antiqua" w:cs="Arial"/>
                <w:color w:val="000000"/>
              </w:rPr>
            </w:pPr>
          </w:p>
          <w:p w14:paraId="69010B6B" w14:textId="0A4DFE6A" w:rsidR="000B1F4D" w:rsidRPr="000B1F4D" w:rsidRDefault="000B1F4D" w:rsidP="000B1F4D">
            <w:pPr>
              <w:pStyle w:val="ListParagraph"/>
              <w:ind w:left="851" w:hanging="851"/>
              <w:jc w:val="both"/>
              <w:rPr>
                <w:rFonts w:ascii="Book Antiqua" w:hAnsi="Book Antiqua" w:cs="Arial"/>
                <w:color w:val="000000"/>
                <w:u w:val="single"/>
              </w:rPr>
            </w:pPr>
            <w:r w:rsidRPr="000B1F4D">
              <w:rPr>
                <w:rFonts w:ascii="Book Antiqua" w:hAnsi="Book Antiqua" w:cs="Arial"/>
                <w:color w:val="000000"/>
                <w:u w:val="single"/>
              </w:rPr>
              <w:t>Note 2: -  Relaxation for Start-Ups^^/ MSEs</w:t>
            </w:r>
          </w:p>
          <w:p w14:paraId="681FF869" w14:textId="77777777" w:rsidR="000B1F4D" w:rsidRPr="000B1F4D" w:rsidRDefault="000B1F4D" w:rsidP="000B1F4D">
            <w:pPr>
              <w:pStyle w:val="ListParagraph"/>
              <w:ind w:left="851" w:hanging="851"/>
              <w:jc w:val="both"/>
              <w:rPr>
                <w:rFonts w:ascii="Book Antiqua" w:hAnsi="Book Antiqua" w:cs="Arial"/>
                <w:color w:val="000000"/>
                <w:u w:val="single"/>
              </w:rPr>
            </w:pPr>
          </w:p>
          <w:p w14:paraId="2D89CD9B" w14:textId="77777777" w:rsidR="000B1F4D" w:rsidRPr="000B1F4D" w:rsidRDefault="000B1F4D" w:rsidP="000B1F4D">
            <w:pPr>
              <w:pStyle w:val="ListParagraph"/>
              <w:ind w:left="851" w:hanging="851"/>
              <w:jc w:val="both"/>
              <w:rPr>
                <w:rFonts w:ascii="Book Antiqua" w:hAnsi="Book Antiqua" w:cs="Arial"/>
                <w:color w:val="000000"/>
                <w:u w:val="single"/>
              </w:rPr>
            </w:pPr>
            <w:r w:rsidRPr="000B1F4D">
              <w:rPr>
                <w:rFonts w:ascii="Book Antiqua" w:hAnsi="Book Antiqua" w:cs="Arial"/>
                <w:color w:val="000000"/>
                <w:u w:val="single"/>
              </w:rPr>
              <w:t>Start-Ups^^/ MSEs, meeting the specified requirements at Para 1.1 above shall also be considered qualified if they meet Eighty (80) % of the requirement specified at Para 1.2  above in Financial Position.</w:t>
            </w:r>
          </w:p>
          <w:p w14:paraId="1AA177A5" w14:textId="77777777" w:rsidR="000B1F4D" w:rsidRPr="000B1F4D" w:rsidRDefault="000B1F4D" w:rsidP="000B1F4D">
            <w:pPr>
              <w:pStyle w:val="ListParagraph"/>
              <w:ind w:left="851" w:hanging="851"/>
              <w:jc w:val="both"/>
              <w:rPr>
                <w:rFonts w:ascii="Book Antiqua" w:hAnsi="Book Antiqua" w:cs="Arial"/>
                <w:color w:val="000000"/>
                <w:u w:val="single"/>
              </w:rPr>
            </w:pPr>
          </w:p>
          <w:p w14:paraId="704AB716" w14:textId="7D6BA4FF" w:rsidR="000B1F4D" w:rsidRPr="000B1F4D" w:rsidRDefault="000B1F4D" w:rsidP="000B1F4D">
            <w:pPr>
              <w:pStyle w:val="ListParagraph"/>
              <w:ind w:left="851" w:hanging="851"/>
              <w:jc w:val="both"/>
              <w:rPr>
                <w:rFonts w:ascii="Book Antiqua" w:hAnsi="Book Antiqua" w:cs="Arial"/>
                <w:color w:val="000000"/>
                <w:u w:val="single"/>
              </w:rPr>
            </w:pPr>
          </w:p>
          <w:p w14:paraId="0ABA2C42" w14:textId="7D5EC325" w:rsidR="004D6C9A" w:rsidRDefault="000B1F4D" w:rsidP="000B1F4D">
            <w:pPr>
              <w:jc w:val="both"/>
              <w:rPr>
                <w:rFonts w:ascii="Book Antiqua" w:hAnsi="Book Antiqua" w:cs="Arial"/>
                <w:color w:val="000000"/>
                <w:u w:val="single"/>
              </w:rPr>
            </w:pPr>
            <w:r w:rsidRPr="000B1F4D">
              <w:rPr>
                <w:rFonts w:ascii="Book Antiqua" w:hAnsi="Book Antiqua" w:cs="Arial"/>
                <w:color w:val="000000"/>
                <w:u w:val="single"/>
              </w:rPr>
              <w:t xml:space="preserve"> ^^Start-Ups as defined by DPIIT, applicable as on the Originally scheduled last date of bid submission (soft copy)</w:t>
            </w:r>
            <w:bookmarkEnd w:id="3"/>
          </w:p>
          <w:p w14:paraId="4F8DC5C7" w14:textId="77777777" w:rsidR="000B1F4D" w:rsidRDefault="000B1F4D" w:rsidP="000B1F4D">
            <w:pPr>
              <w:jc w:val="both"/>
              <w:rPr>
                <w:rFonts w:ascii="Book Antiqua" w:hAnsi="Book Antiqua" w:cs="Arial"/>
                <w:color w:val="000000"/>
                <w:u w:val="single"/>
              </w:rPr>
            </w:pPr>
          </w:p>
          <w:p w14:paraId="59B4636C" w14:textId="77777777" w:rsidR="000B1F4D" w:rsidRDefault="000B1F4D" w:rsidP="000B1F4D">
            <w:pPr>
              <w:jc w:val="both"/>
              <w:rPr>
                <w:rFonts w:ascii="Book Antiqua" w:hAnsi="Book Antiqua" w:cs="Arial"/>
                <w:color w:val="000000"/>
                <w:u w:val="single"/>
              </w:rPr>
            </w:pPr>
          </w:p>
          <w:p w14:paraId="3D8DC05C" w14:textId="77777777" w:rsidR="000B1F4D" w:rsidRDefault="000B1F4D" w:rsidP="000B1F4D">
            <w:pPr>
              <w:jc w:val="both"/>
              <w:rPr>
                <w:rFonts w:ascii="Book Antiqua" w:hAnsi="Book Antiqua" w:cs="Arial"/>
                <w:color w:val="000000"/>
                <w:lang w:bidi="hi-IN"/>
              </w:rPr>
            </w:pPr>
          </w:p>
          <w:p w14:paraId="291E965C" w14:textId="553A2CCB" w:rsidR="000B1F4D" w:rsidRPr="000B1F4D" w:rsidRDefault="00C56D46" w:rsidP="000B1F4D">
            <w:pPr>
              <w:jc w:val="both"/>
              <w:rPr>
                <w:rFonts w:ascii="Book Antiqua" w:hAnsi="Book Antiqua" w:cs="Arial"/>
                <w:color w:val="000000"/>
                <w:lang w:bidi="hi-IN"/>
              </w:rPr>
            </w:pPr>
            <w:r w:rsidRPr="00C56D46">
              <w:rPr>
                <w:rFonts w:ascii="Book Antiqua" w:hAnsi="Book Antiqua" w:cs="Arial"/>
                <w:color w:val="000000"/>
                <w:lang w:bidi="hi-IN"/>
              </w:rPr>
              <w:lastRenderedPageBreak/>
              <w:t xml:space="preserve">1.3 </w:t>
            </w:r>
            <w:r w:rsidRPr="00C56D46">
              <w:rPr>
                <w:rFonts w:ascii="Book Antiqua" w:hAnsi="Book Antiqua" w:cs="Arial"/>
                <w:b/>
                <w:bCs/>
                <w:color w:val="000000"/>
                <w:lang w:bidi="hi-IN"/>
              </w:rPr>
              <w:t>JOINT VENTURE BIDS</w:t>
            </w:r>
            <w:r w:rsidRPr="00C56D46">
              <w:rPr>
                <w:rFonts w:ascii="Book Antiqua" w:hAnsi="Book Antiqua" w:cs="Arial"/>
                <w:color w:val="000000"/>
                <w:lang w:bidi="hi-IN"/>
              </w:rPr>
              <w:cr/>
            </w:r>
            <w:r w:rsidRPr="00C56D46">
              <w:rPr>
                <w:rFonts w:ascii="Book Antiqua" w:hAnsi="Book Antiqua" w:cs="Arial"/>
                <w:color w:val="000000"/>
                <w:lang w:bidi="hi-IN"/>
              </w:rPr>
              <w:cr/>
            </w:r>
            <w:r w:rsidR="000B1F4D" w:rsidRPr="000B1F4D">
              <w:rPr>
                <w:rFonts w:ascii="Book Antiqua" w:hAnsi="Book Antiqua" w:cs="Arial"/>
                <w:color w:val="000000"/>
                <w:lang w:bidi="hi-IN"/>
              </w:rPr>
              <w:t>1.3.1    In case a bid is submitted by a Joint Venture (JV) of two or more firms as partners, joint venture must comply with the following minimum criteria:</w:t>
            </w:r>
          </w:p>
          <w:p w14:paraId="157B162D" w14:textId="77777777" w:rsidR="000B1F4D" w:rsidRPr="000B1F4D" w:rsidRDefault="000B1F4D" w:rsidP="000B1F4D">
            <w:pPr>
              <w:rPr>
                <w:rFonts w:ascii="Book Antiqua" w:hAnsi="Book Antiqua" w:cs="Arial"/>
                <w:color w:val="000000"/>
                <w:lang w:bidi="hi-IN"/>
              </w:rPr>
            </w:pPr>
          </w:p>
          <w:p w14:paraId="2E0E6C27" w14:textId="77777777"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 xml:space="preserve"> </w:t>
            </w:r>
          </w:p>
          <w:p w14:paraId="7A57E9A8" w14:textId="77777777" w:rsidR="000B1F4D" w:rsidRPr="000B1F4D" w:rsidRDefault="000B1F4D" w:rsidP="000B1F4D">
            <w:pPr>
              <w:rPr>
                <w:rFonts w:ascii="Book Antiqua" w:hAnsi="Book Antiqua" w:cs="Arial"/>
                <w:color w:val="000000"/>
                <w:lang w:bidi="hi-IN"/>
              </w:rPr>
            </w:pPr>
          </w:p>
          <w:p w14:paraId="19ABDBE7" w14:textId="77777777" w:rsidR="000B1F4D" w:rsidRPr="000B1F4D" w:rsidRDefault="000B1F4D" w:rsidP="000B1F4D">
            <w:pPr>
              <w:rPr>
                <w:rFonts w:ascii="Book Antiqua" w:hAnsi="Book Antiqua" w:cs="Arial"/>
                <w:color w:val="000000"/>
                <w:lang w:bidi="hi-IN"/>
              </w:rPr>
            </w:pPr>
            <w:proofErr w:type="spellStart"/>
            <w:r w:rsidRPr="000B1F4D">
              <w:rPr>
                <w:rFonts w:ascii="Book Antiqua" w:hAnsi="Book Antiqua" w:cs="Arial"/>
                <w:color w:val="000000"/>
                <w:lang w:bidi="hi-IN"/>
              </w:rPr>
              <w:t>i</w:t>
            </w:r>
            <w:proofErr w:type="spellEnd"/>
            <w:r w:rsidRPr="000B1F4D">
              <w:rPr>
                <w:rFonts w:ascii="Book Antiqua" w:hAnsi="Book Antiqua" w:cs="Arial"/>
                <w:color w:val="000000"/>
                <w:lang w:bidi="hi-IN"/>
              </w:rPr>
              <w:t>) The lead partner shall meet, not less than 40% of the Financial Position criteria given at para 1.2 above and 100% of the Technical Experience criteria given at 1.1 above.</w:t>
            </w:r>
          </w:p>
          <w:p w14:paraId="711FE8C8" w14:textId="77777777" w:rsidR="000B1F4D" w:rsidRPr="000B1F4D" w:rsidRDefault="000B1F4D" w:rsidP="000B1F4D">
            <w:pPr>
              <w:rPr>
                <w:rFonts w:ascii="Book Antiqua" w:hAnsi="Book Antiqua" w:cs="Arial"/>
                <w:color w:val="000000"/>
                <w:lang w:bidi="hi-IN"/>
              </w:rPr>
            </w:pPr>
          </w:p>
          <w:p w14:paraId="703245E0" w14:textId="77777777"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 xml:space="preserve"> </w:t>
            </w:r>
          </w:p>
          <w:p w14:paraId="53AFA114" w14:textId="77777777" w:rsidR="000B1F4D" w:rsidRPr="000B1F4D" w:rsidRDefault="000B1F4D" w:rsidP="000B1F4D">
            <w:pPr>
              <w:rPr>
                <w:rFonts w:ascii="Book Antiqua" w:hAnsi="Book Antiqua" w:cs="Arial"/>
                <w:color w:val="000000"/>
                <w:lang w:bidi="hi-IN"/>
              </w:rPr>
            </w:pPr>
          </w:p>
          <w:p w14:paraId="13C35C1A" w14:textId="65BFAE09"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ii) Each of the other partner (s) individually</w:t>
            </w:r>
          </w:p>
          <w:p w14:paraId="48B11122" w14:textId="77777777" w:rsidR="000B1F4D" w:rsidRPr="000B1F4D" w:rsidRDefault="000B1F4D" w:rsidP="000B1F4D">
            <w:pPr>
              <w:rPr>
                <w:rFonts w:ascii="Book Antiqua" w:hAnsi="Book Antiqua" w:cs="Arial"/>
                <w:color w:val="000000"/>
                <w:lang w:bidi="hi-IN"/>
              </w:rPr>
            </w:pPr>
          </w:p>
          <w:p w14:paraId="4BEB2E53" w14:textId="77777777"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 xml:space="preserve"> </w:t>
            </w:r>
          </w:p>
          <w:p w14:paraId="185D125A" w14:textId="77777777" w:rsidR="000B1F4D" w:rsidRPr="000B1F4D" w:rsidRDefault="000B1F4D" w:rsidP="000B1F4D">
            <w:pPr>
              <w:rPr>
                <w:rFonts w:ascii="Book Antiqua" w:hAnsi="Book Antiqua" w:cs="Arial"/>
                <w:color w:val="000000"/>
                <w:lang w:bidi="hi-IN"/>
              </w:rPr>
            </w:pPr>
          </w:p>
          <w:p w14:paraId="4595C543" w14:textId="77777777"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a) shall meet not less than 25% of the Financial Position criteria given at 1.2 above.</w:t>
            </w:r>
          </w:p>
          <w:p w14:paraId="1DBD6885" w14:textId="77777777" w:rsidR="000B1F4D" w:rsidRPr="000B1F4D" w:rsidRDefault="000B1F4D" w:rsidP="000B1F4D">
            <w:pPr>
              <w:rPr>
                <w:rFonts w:ascii="Book Antiqua" w:hAnsi="Book Antiqua" w:cs="Arial"/>
                <w:color w:val="000000"/>
                <w:lang w:bidi="hi-IN"/>
              </w:rPr>
            </w:pPr>
          </w:p>
          <w:p w14:paraId="065F6D3E" w14:textId="77777777"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 xml:space="preserve"> </w:t>
            </w:r>
          </w:p>
          <w:p w14:paraId="15EE9C79" w14:textId="77777777" w:rsidR="000B1F4D" w:rsidRPr="000B1F4D" w:rsidRDefault="000B1F4D" w:rsidP="000B1F4D">
            <w:pPr>
              <w:rPr>
                <w:rFonts w:ascii="Book Antiqua" w:hAnsi="Book Antiqua" w:cs="Arial"/>
                <w:color w:val="000000"/>
                <w:lang w:bidi="hi-IN"/>
              </w:rPr>
            </w:pPr>
          </w:p>
          <w:p w14:paraId="7DF5833A" w14:textId="77777777"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b) must have erected, tested and commissioned as a prime contractor under a single contract, at least one (01) no. AIS^ Circuit Breaker equipped bay of 220kV or above voltage level in one substation or switchyard during last seven (07) years and this bay must be in satisfactory operation# as on the originally   scheduled last date of bid submission mentioned above.</w:t>
            </w:r>
          </w:p>
          <w:p w14:paraId="4EB84DE4" w14:textId="77777777" w:rsidR="000B1F4D" w:rsidRPr="000B1F4D" w:rsidRDefault="000B1F4D" w:rsidP="000B1F4D">
            <w:pPr>
              <w:rPr>
                <w:rFonts w:ascii="Book Antiqua" w:hAnsi="Book Antiqua" w:cs="Arial"/>
                <w:color w:val="000000"/>
                <w:lang w:bidi="hi-IN"/>
              </w:rPr>
            </w:pPr>
          </w:p>
          <w:p w14:paraId="0F910D8E" w14:textId="77777777"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 xml:space="preserve"> </w:t>
            </w:r>
          </w:p>
          <w:p w14:paraId="4AC1BF60" w14:textId="77777777" w:rsidR="000B1F4D" w:rsidRPr="000B1F4D" w:rsidRDefault="000B1F4D" w:rsidP="000B1F4D">
            <w:pPr>
              <w:rPr>
                <w:rFonts w:ascii="Book Antiqua" w:hAnsi="Book Antiqua" w:cs="Arial"/>
                <w:color w:val="000000"/>
                <w:lang w:bidi="hi-IN"/>
              </w:rPr>
            </w:pPr>
          </w:p>
          <w:p w14:paraId="05D7A7F6" w14:textId="7566C46E"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i</w:t>
            </w:r>
            <w:r w:rsidR="00F822A8">
              <w:rPr>
                <w:rFonts w:ascii="Book Antiqua" w:hAnsi="Book Antiqua" w:cs="Arial"/>
                <w:color w:val="000000"/>
                <w:lang w:bidi="hi-IN"/>
              </w:rPr>
              <w:t>ii</w:t>
            </w:r>
            <w:r w:rsidRPr="000B1F4D">
              <w:rPr>
                <w:rFonts w:ascii="Book Antiqua" w:hAnsi="Book Antiqua" w:cs="Arial"/>
                <w:color w:val="000000"/>
                <w:lang w:bidi="hi-IN"/>
              </w:rPr>
              <w:t>) The joint Venture must satisfy collectively the Criteria of clause 1.2 above for which purpose the relevant figure of average annual turnover for each of the partners of the JV shall be added together to arrive at Joint Venture total capacity.</w:t>
            </w:r>
          </w:p>
          <w:p w14:paraId="3D5332ED" w14:textId="77777777" w:rsidR="000B1F4D" w:rsidRPr="000B1F4D" w:rsidRDefault="000B1F4D" w:rsidP="000B1F4D">
            <w:pPr>
              <w:rPr>
                <w:rFonts w:ascii="Book Antiqua" w:hAnsi="Book Antiqua" w:cs="Arial"/>
                <w:color w:val="000000"/>
                <w:lang w:bidi="hi-IN"/>
              </w:rPr>
            </w:pPr>
          </w:p>
          <w:p w14:paraId="3BD58E88" w14:textId="77777777"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 xml:space="preserve"> </w:t>
            </w:r>
          </w:p>
          <w:p w14:paraId="7A1CDEB0" w14:textId="77777777"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Note (*): In case of works executed under a contract that had been awarded on a Joint Venture, the experience of individual Joint Venture partner shall be considered limited to the scope of that partner under the said contract.</w:t>
            </w:r>
          </w:p>
          <w:p w14:paraId="4097F522" w14:textId="77777777" w:rsidR="000B1F4D" w:rsidRPr="000B1F4D" w:rsidRDefault="000B1F4D" w:rsidP="000B1F4D">
            <w:pPr>
              <w:rPr>
                <w:rFonts w:ascii="Book Antiqua" w:hAnsi="Book Antiqua" w:cs="Arial"/>
                <w:color w:val="000000"/>
                <w:lang w:bidi="hi-IN"/>
              </w:rPr>
            </w:pPr>
          </w:p>
          <w:p w14:paraId="20A3E21C" w14:textId="77777777" w:rsidR="000B1F4D" w:rsidRPr="000B1F4D" w:rsidRDefault="000B1F4D" w:rsidP="000B1F4D">
            <w:pPr>
              <w:rPr>
                <w:rFonts w:ascii="Book Antiqua" w:hAnsi="Book Antiqua" w:cs="Arial"/>
                <w:color w:val="000000"/>
                <w:lang w:bidi="hi-IN"/>
              </w:rPr>
            </w:pPr>
            <w:r w:rsidRPr="000B1F4D">
              <w:rPr>
                <w:rFonts w:ascii="Book Antiqua" w:hAnsi="Book Antiqua" w:cs="Arial"/>
                <w:color w:val="000000"/>
                <w:lang w:bidi="hi-IN"/>
              </w:rPr>
              <w:t xml:space="preserve"> </w:t>
            </w:r>
          </w:p>
          <w:p w14:paraId="4E0D516F" w14:textId="5CCAD553" w:rsidR="005814BE" w:rsidRPr="0002310B" w:rsidRDefault="000B1F4D" w:rsidP="000B1F4D">
            <w:pPr>
              <w:pStyle w:val="ListParagraph"/>
              <w:ind w:left="0"/>
              <w:jc w:val="both"/>
              <w:rPr>
                <w:rFonts w:ascii="Book Antiqua" w:hAnsi="Book Antiqua" w:cs="Arial"/>
                <w:color w:val="000000"/>
              </w:rPr>
            </w:pPr>
            <w:r w:rsidRPr="000B1F4D">
              <w:rPr>
                <w:rFonts w:ascii="Book Antiqua" w:hAnsi="Book Antiqua" w:cs="Arial"/>
                <w:color w:val="000000"/>
                <w:lang w:bidi="hi-IN"/>
              </w:rPr>
              <w:t xml:space="preserve">#Satisfactory operation means certificate issued by the Employer certifying the operation without any adverse remark. </w:t>
            </w:r>
          </w:p>
        </w:tc>
      </w:tr>
      <w:tr w:rsidR="00C56D46" w:rsidRPr="00D527EC" w14:paraId="27A98F6B" w14:textId="77777777" w:rsidTr="001E1DC6">
        <w:tc>
          <w:tcPr>
            <w:tcW w:w="9464" w:type="dxa"/>
            <w:shd w:val="clear" w:color="auto" w:fill="auto"/>
          </w:tcPr>
          <w:p w14:paraId="63DCC61F" w14:textId="77777777" w:rsidR="00C56D46" w:rsidRPr="006213F5" w:rsidRDefault="00C56D46" w:rsidP="005814BE">
            <w:pPr>
              <w:contextualSpacing/>
              <w:jc w:val="both"/>
              <w:rPr>
                <w:rFonts w:ascii="Book Antiqua" w:hAnsi="Book Antiqua" w:cs="Arial"/>
                <w:bCs/>
                <w:color w:val="000000"/>
                <w:lang w:val="en-GB"/>
              </w:rPr>
            </w:pPr>
            <w:r w:rsidRPr="006213F5">
              <w:rPr>
                <w:rFonts w:ascii="Book Antiqua" w:hAnsi="Book Antiqua" w:cs="Arial"/>
                <w:b/>
                <w:color w:val="000000"/>
                <w:lang w:val="en-GB"/>
              </w:rPr>
              <w:lastRenderedPageBreak/>
              <w:t>1.4</w:t>
            </w:r>
            <w:r w:rsidRPr="006213F5">
              <w:rPr>
                <w:rFonts w:ascii="Book Antiqua" w:hAnsi="Book Antiqua" w:cs="Arial"/>
                <w:bCs/>
                <w:color w:val="000000"/>
                <w:lang w:val="en-GB"/>
              </w:rPr>
              <w:t xml:space="preserve"> The bidder shall furnish documentary evidence in support of the </w:t>
            </w:r>
            <w:r>
              <w:rPr>
                <w:rFonts w:ascii="Book Antiqua" w:hAnsi="Book Antiqua" w:cs="Arial"/>
                <w:bCs/>
                <w:color w:val="000000"/>
                <w:lang w:val="en-GB"/>
              </w:rPr>
              <w:t>qualifying</w:t>
            </w:r>
            <w:r w:rsidRPr="006213F5">
              <w:rPr>
                <w:rFonts w:ascii="Book Antiqua" w:hAnsi="Book Antiqua" w:cs="Arial"/>
                <w:bCs/>
                <w:color w:val="000000"/>
                <w:lang w:val="en-GB"/>
              </w:rPr>
              <w:t xml:space="preserve"> requirement stipulated as above.</w:t>
            </w:r>
          </w:p>
        </w:tc>
      </w:tr>
    </w:tbl>
    <w:p w14:paraId="2EEFD4E3" w14:textId="77777777" w:rsidR="00C56D46" w:rsidRDefault="00C56D46" w:rsidP="00C56D46"/>
    <w:p w14:paraId="41C6DA36" w14:textId="77777777" w:rsidR="00C56D46" w:rsidRDefault="00C56D46" w:rsidP="00C56D46"/>
    <w:p w14:paraId="767B25F3" w14:textId="77777777" w:rsidR="00B648D5" w:rsidRPr="00C56D46" w:rsidRDefault="00B648D5" w:rsidP="00C56D46"/>
    <w:sectPr w:rsidR="00B648D5" w:rsidRPr="00C56D46" w:rsidSect="00B24953">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ABE6A" w14:textId="77777777" w:rsidR="00235D4D" w:rsidRDefault="00235D4D">
      <w:r>
        <w:separator/>
      </w:r>
    </w:p>
  </w:endnote>
  <w:endnote w:type="continuationSeparator" w:id="0">
    <w:p w14:paraId="4C20E981" w14:textId="77777777" w:rsidR="00235D4D" w:rsidRDefault="0023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99BAB" w14:textId="77777777" w:rsidR="00235D4D" w:rsidRDefault="00235D4D">
      <w:r>
        <w:separator/>
      </w:r>
    </w:p>
  </w:footnote>
  <w:footnote w:type="continuationSeparator" w:id="0">
    <w:p w14:paraId="1EA53C07" w14:textId="77777777" w:rsidR="00235D4D" w:rsidRDefault="00235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8"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0"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2"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4"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6"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7"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9"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1"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2"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4"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7"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8"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9"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3"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4"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2"/>
  </w:num>
  <w:num w:numId="8" w16cid:durableId="905142485">
    <w:abstractNumId w:val="24"/>
  </w:num>
  <w:num w:numId="9" w16cid:durableId="560215113">
    <w:abstractNumId w:val="17"/>
  </w:num>
  <w:num w:numId="10" w16cid:durableId="611787544">
    <w:abstractNumId w:val="34"/>
  </w:num>
  <w:num w:numId="11" w16cid:durableId="61484884">
    <w:abstractNumId w:val="22"/>
  </w:num>
  <w:num w:numId="12" w16cid:durableId="1511530539">
    <w:abstractNumId w:val="15"/>
  </w:num>
  <w:num w:numId="13" w16cid:durableId="1167936130">
    <w:abstractNumId w:val="9"/>
  </w:num>
  <w:num w:numId="14" w16cid:durableId="806120437">
    <w:abstractNumId w:val="8"/>
  </w:num>
  <w:num w:numId="15" w16cid:durableId="1967345408">
    <w:abstractNumId w:val="27"/>
  </w:num>
  <w:num w:numId="16" w16cid:durableId="1989358579">
    <w:abstractNumId w:val="21"/>
  </w:num>
  <w:num w:numId="17" w16cid:durableId="1056659372">
    <w:abstractNumId w:val="18"/>
  </w:num>
  <w:num w:numId="18" w16cid:durableId="898828654">
    <w:abstractNumId w:val="11"/>
  </w:num>
  <w:num w:numId="19" w16cid:durableId="1975214938">
    <w:abstractNumId w:val="19"/>
  </w:num>
  <w:num w:numId="20" w16cid:durableId="1031685541">
    <w:abstractNumId w:val="28"/>
  </w:num>
  <w:num w:numId="21" w16cid:durableId="332874365">
    <w:abstractNumId w:val="14"/>
  </w:num>
  <w:num w:numId="22" w16cid:durableId="1981112754">
    <w:abstractNumId w:val="33"/>
  </w:num>
  <w:num w:numId="23" w16cid:durableId="746342852">
    <w:abstractNumId w:val="23"/>
  </w:num>
  <w:num w:numId="24" w16cid:durableId="579367405">
    <w:abstractNumId w:val="6"/>
  </w:num>
  <w:num w:numId="25" w16cid:durableId="1811046705">
    <w:abstractNumId w:val="7"/>
  </w:num>
  <w:num w:numId="26" w16cid:durableId="1814902501">
    <w:abstractNumId w:val="30"/>
  </w:num>
  <w:num w:numId="27" w16cid:durableId="854072441">
    <w:abstractNumId w:val="29"/>
  </w:num>
  <w:num w:numId="28" w16cid:durableId="348145419">
    <w:abstractNumId w:val="13"/>
  </w:num>
  <w:num w:numId="29" w16cid:durableId="927155595">
    <w:abstractNumId w:val="16"/>
  </w:num>
  <w:num w:numId="30" w16cid:durableId="495147151">
    <w:abstractNumId w:val="31"/>
  </w:num>
  <w:num w:numId="31" w16cid:durableId="503521710">
    <w:abstractNumId w:val="26"/>
  </w:num>
  <w:num w:numId="32" w16cid:durableId="11098527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2"/>
  </w:num>
  <w:num w:numId="35" w16cid:durableId="471095886">
    <w:abstractNumId w:val="25"/>
  </w:num>
  <w:num w:numId="36" w16cid:durableId="217059489">
    <w:abstractNumId w:val="20"/>
  </w:num>
  <w:num w:numId="37" w16cid:durableId="18263143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7AF"/>
    <w:rsid w:val="00034C68"/>
    <w:rsid w:val="00035859"/>
    <w:rsid w:val="00042DB8"/>
    <w:rsid w:val="00044114"/>
    <w:rsid w:val="00045B5E"/>
    <w:rsid w:val="00047A26"/>
    <w:rsid w:val="00050685"/>
    <w:rsid w:val="00052194"/>
    <w:rsid w:val="00055B97"/>
    <w:rsid w:val="00057A6A"/>
    <w:rsid w:val="000603E8"/>
    <w:rsid w:val="000616B2"/>
    <w:rsid w:val="00061BFE"/>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630"/>
    <w:rsid w:val="000B0E94"/>
    <w:rsid w:val="000B1F4D"/>
    <w:rsid w:val="000B3FBA"/>
    <w:rsid w:val="000C453B"/>
    <w:rsid w:val="000D1926"/>
    <w:rsid w:val="000D503E"/>
    <w:rsid w:val="000E03E5"/>
    <w:rsid w:val="000F48D7"/>
    <w:rsid w:val="000F5201"/>
    <w:rsid w:val="000F73EF"/>
    <w:rsid w:val="00116DF9"/>
    <w:rsid w:val="0012538F"/>
    <w:rsid w:val="0013274D"/>
    <w:rsid w:val="00142A48"/>
    <w:rsid w:val="00145185"/>
    <w:rsid w:val="001456B1"/>
    <w:rsid w:val="00145874"/>
    <w:rsid w:val="00147519"/>
    <w:rsid w:val="00147B83"/>
    <w:rsid w:val="00150344"/>
    <w:rsid w:val="001619B0"/>
    <w:rsid w:val="0016224F"/>
    <w:rsid w:val="00162BFC"/>
    <w:rsid w:val="00171BA4"/>
    <w:rsid w:val="00185BD6"/>
    <w:rsid w:val="001863BF"/>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775D"/>
    <w:rsid w:val="002308F0"/>
    <w:rsid w:val="00231D38"/>
    <w:rsid w:val="00235D4D"/>
    <w:rsid w:val="00236815"/>
    <w:rsid w:val="002434BD"/>
    <w:rsid w:val="00244192"/>
    <w:rsid w:val="00244556"/>
    <w:rsid w:val="002445AA"/>
    <w:rsid w:val="00244FAD"/>
    <w:rsid w:val="00245B5D"/>
    <w:rsid w:val="00246340"/>
    <w:rsid w:val="002530FA"/>
    <w:rsid w:val="00253724"/>
    <w:rsid w:val="002540A2"/>
    <w:rsid w:val="00254B4E"/>
    <w:rsid w:val="002640D3"/>
    <w:rsid w:val="00282E64"/>
    <w:rsid w:val="002836D9"/>
    <w:rsid w:val="00285AC2"/>
    <w:rsid w:val="00292B4B"/>
    <w:rsid w:val="00294398"/>
    <w:rsid w:val="00295A2C"/>
    <w:rsid w:val="00297E82"/>
    <w:rsid w:val="002A63C6"/>
    <w:rsid w:val="002B2AE0"/>
    <w:rsid w:val="002B7AFD"/>
    <w:rsid w:val="002C0327"/>
    <w:rsid w:val="002C1AC0"/>
    <w:rsid w:val="002C3ACA"/>
    <w:rsid w:val="002C6F3A"/>
    <w:rsid w:val="002D1248"/>
    <w:rsid w:val="002E00DE"/>
    <w:rsid w:val="002E0AE1"/>
    <w:rsid w:val="002E232E"/>
    <w:rsid w:val="002E5678"/>
    <w:rsid w:val="002F0109"/>
    <w:rsid w:val="002F2605"/>
    <w:rsid w:val="002F4C6B"/>
    <w:rsid w:val="00300724"/>
    <w:rsid w:val="00306DF3"/>
    <w:rsid w:val="003074CA"/>
    <w:rsid w:val="0032291E"/>
    <w:rsid w:val="00337EAB"/>
    <w:rsid w:val="0034685E"/>
    <w:rsid w:val="00346973"/>
    <w:rsid w:val="00347FEF"/>
    <w:rsid w:val="00355A2C"/>
    <w:rsid w:val="00355DAB"/>
    <w:rsid w:val="00357528"/>
    <w:rsid w:val="00361040"/>
    <w:rsid w:val="003619AD"/>
    <w:rsid w:val="00365095"/>
    <w:rsid w:val="003718B5"/>
    <w:rsid w:val="00385080"/>
    <w:rsid w:val="0038577F"/>
    <w:rsid w:val="00390640"/>
    <w:rsid w:val="00390CE4"/>
    <w:rsid w:val="003917BC"/>
    <w:rsid w:val="00391DED"/>
    <w:rsid w:val="003957D5"/>
    <w:rsid w:val="003A0C52"/>
    <w:rsid w:val="003A0E2D"/>
    <w:rsid w:val="003A1C3F"/>
    <w:rsid w:val="003A36BE"/>
    <w:rsid w:val="003A432A"/>
    <w:rsid w:val="003A5BB4"/>
    <w:rsid w:val="003B2F1F"/>
    <w:rsid w:val="003C0322"/>
    <w:rsid w:val="003C4A1B"/>
    <w:rsid w:val="003C5632"/>
    <w:rsid w:val="003D08E1"/>
    <w:rsid w:val="003D3EF7"/>
    <w:rsid w:val="003E1F4B"/>
    <w:rsid w:val="003E2B41"/>
    <w:rsid w:val="003E7759"/>
    <w:rsid w:val="003F39C7"/>
    <w:rsid w:val="003F4E29"/>
    <w:rsid w:val="00400EEB"/>
    <w:rsid w:val="00402E6B"/>
    <w:rsid w:val="00405012"/>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54973"/>
    <w:rsid w:val="00455FD2"/>
    <w:rsid w:val="00457028"/>
    <w:rsid w:val="004672CC"/>
    <w:rsid w:val="0047125A"/>
    <w:rsid w:val="00477456"/>
    <w:rsid w:val="004775A0"/>
    <w:rsid w:val="00477F62"/>
    <w:rsid w:val="0048593D"/>
    <w:rsid w:val="004943F4"/>
    <w:rsid w:val="004A152A"/>
    <w:rsid w:val="004A5407"/>
    <w:rsid w:val="004B1591"/>
    <w:rsid w:val="004B499B"/>
    <w:rsid w:val="004B7E39"/>
    <w:rsid w:val="004C3173"/>
    <w:rsid w:val="004C3320"/>
    <w:rsid w:val="004C3374"/>
    <w:rsid w:val="004C6C87"/>
    <w:rsid w:val="004D4578"/>
    <w:rsid w:val="004D6C9A"/>
    <w:rsid w:val="004E332D"/>
    <w:rsid w:val="004E3357"/>
    <w:rsid w:val="004E42C1"/>
    <w:rsid w:val="004E7890"/>
    <w:rsid w:val="004F3CB8"/>
    <w:rsid w:val="004F3DF9"/>
    <w:rsid w:val="004F4F7C"/>
    <w:rsid w:val="0050075A"/>
    <w:rsid w:val="00505C69"/>
    <w:rsid w:val="0050785B"/>
    <w:rsid w:val="005166EA"/>
    <w:rsid w:val="00521C4D"/>
    <w:rsid w:val="00523728"/>
    <w:rsid w:val="00526415"/>
    <w:rsid w:val="00526C78"/>
    <w:rsid w:val="00526DFE"/>
    <w:rsid w:val="00531C0C"/>
    <w:rsid w:val="005327CB"/>
    <w:rsid w:val="0053582F"/>
    <w:rsid w:val="00556F34"/>
    <w:rsid w:val="0055798B"/>
    <w:rsid w:val="005660C3"/>
    <w:rsid w:val="005676E8"/>
    <w:rsid w:val="00571C80"/>
    <w:rsid w:val="00571F6A"/>
    <w:rsid w:val="00572559"/>
    <w:rsid w:val="0057287A"/>
    <w:rsid w:val="00574910"/>
    <w:rsid w:val="00575E97"/>
    <w:rsid w:val="00575F48"/>
    <w:rsid w:val="005814BE"/>
    <w:rsid w:val="00583527"/>
    <w:rsid w:val="0059041A"/>
    <w:rsid w:val="005923C5"/>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5E7FFD"/>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313D"/>
    <w:rsid w:val="006F66D8"/>
    <w:rsid w:val="006F7A88"/>
    <w:rsid w:val="007041C4"/>
    <w:rsid w:val="0070434A"/>
    <w:rsid w:val="007140A6"/>
    <w:rsid w:val="00714A7A"/>
    <w:rsid w:val="00717723"/>
    <w:rsid w:val="00717FD9"/>
    <w:rsid w:val="00727BF7"/>
    <w:rsid w:val="0073382F"/>
    <w:rsid w:val="007412E7"/>
    <w:rsid w:val="007543E5"/>
    <w:rsid w:val="00762FC8"/>
    <w:rsid w:val="00765B32"/>
    <w:rsid w:val="00770175"/>
    <w:rsid w:val="007759A2"/>
    <w:rsid w:val="00775C4C"/>
    <w:rsid w:val="0079425E"/>
    <w:rsid w:val="00797B24"/>
    <w:rsid w:val="007A0B10"/>
    <w:rsid w:val="007B5ADC"/>
    <w:rsid w:val="007C0462"/>
    <w:rsid w:val="007C205D"/>
    <w:rsid w:val="007C25A9"/>
    <w:rsid w:val="007C30B3"/>
    <w:rsid w:val="007C7235"/>
    <w:rsid w:val="007C74AE"/>
    <w:rsid w:val="007C7E15"/>
    <w:rsid w:val="007D53D6"/>
    <w:rsid w:val="007E1E8C"/>
    <w:rsid w:val="007E5755"/>
    <w:rsid w:val="007E5BB7"/>
    <w:rsid w:val="007F078B"/>
    <w:rsid w:val="00800E18"/>
    <w:rsid w:val="00803316"/>
    <w:rsid w:val="0080639B"/>
    <w:rsid w:val="00817E9E"/>
    <w:rsid w:val="008212AA"/>
    <w:rsid w:val="008356EC"/>
    <w:rsid w:val="00835D96"/>
    <w:rsid w:val="00841021"/>
    <w:rsid w:val="0084423D"/>
    <w:rsid w:val="0084540C"/>
    <w:rsid w:val="00855764"/>
    <w:rsid w:val="00855963"/>
    <w:rsid w:val="00857128"/>
    <w:rsid w:val="0086178D"/>
    <w:rsid w:val="00880457"/>
    <w:rsid w:val="00884175"/>
    <w:rsid w:val="0089010F"/>
    <w:rsid w:val="008974F6"/>
    <w:rsid w:val="008A290F"/>
    <w:rsid w:val="008A3CD9"/>
    <w:rsid w:val="008A601A"/>
    <w:rsid w:val="008C23DD"/>
    <w:rsid w:val="008C345C"/>
    <w:rsid w:val="008D149A"/>
    <w:rsid w:val="008D7A4D"/>
    <w:rsid w:val="008E051D"/>
    <w:rsid w:val="008F143D"/>
    <w:rsid w:val="008F14DC"/>
    <w:rsid w:val="008F5E8E"/>
    <w:rsid w:val="00900179"/>
    <w:rsid w:val="0090457F"/>
    <w:rsid w:val="00905ADD"/>
    <w:rsid w:val="009115D9"/>
    <w:rsid w:val="009129E6"/>
    <w:rsid w:val="009144CA"/>
    <w:rsid w:val="00917084"/>
    <w:rsid w:val="00920716"/>
    <w:rsid w:val="00925C88"/>
    <w:rsid w:val="00930CD2"/>
    <w:rsid w:val="00932386"/>
    <w:rsid w:val="009351D6"/>
    <w:rsid w:val="009369A8"/>
    <w:rsid w:val="00946EB8"/>
    <w:rsid w:val="00947531"/>
    <w:rsid w:val="0094798D"/>
    <w:rsid w:val="00954C3F"/>
    <w:rsid w:val="00960A34"/>
    <w:rsid w:val="00961F8D"/>
    <w:rsid w:val="00964338"/>
    <w:rsid w:val="00966FFD"/>
    <w:rsid w:val="00970B12"/>
    <w:rsid w:val="00970CC0"/>
    <w:rsid w:val="009736B6"/>
    <w:rsid w:val="00974ED9"/>
    <w:rsid w:val="00981D16"/>
    <w:rsid w:val="00997C20"/>
    <w:rsid w:val="009A1713"/>
    <w:rsid w:val="009B55B8"/>
    <w:rsid w:val="009C1FB0"/>
    <w:rsid w:val="009C7AB4"/>
    <w:rsid w:val="009D0DA2"/>
    <w:rsid w:val="009E0EDC"/>
    <w:rsid w:val="009E2AD9"/>
    <w:rsid w:val="009E4512"/>
    <w:rsid w:val="009E6199"/>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61D3"/>
    <w:rsid w:val="00A70C33"/>
    <w:rsid w:val="00A71A6E"/>
    <w:rsid w:val="00A72038"/>
    <w:rsid w:val="00A76B3F"/>
    <w:rsid w:val="00A80CBC"/>
    <w:rsid w:val="00A831BF"/>
    <w:rsid w:val="00A834E4"/>
    <w:rsid w:val="00A83728"/>
    <w:rsid w:val="00A838B1"/>
    <w:rsid w:val="00A84CE2"/>
    <w:rsid w:val="00A859E1"/>
    <w:rsid w:val="00A92839"/>
    <w:rsid w:val="00A95C13"/>
    <w:rsid w:val="00A9714D"/>
    <w:rsid w:val="00AA028C"/>
    <w:rsid w:val="00AA561D"/>
    <w:rsid w:val="00AA7129"/>
    <w:rsid w:val="00AB4FDF"/>
    <w:rsid w:val="00AB675F"/>
    <w:rsid w:val="00AC315F"/>
    <w:rsid w:val="00AC6D82"/>
    <w:rsid w:val="00AC78F4"/>
    <w:rsid w:val="00AD1686"/>
    <w:rsid w:val="00AD2E0B"/>
    <w:rsid w:val="00AD35EB"/>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F17"/>
    <w:rsid w:val="00B44D1A"/>
    <w:rsid w:val="00B4584C"/>
    <w:rsid w:val="00B46B1B"/>
    <w:rsid w:val="00B4714D"/>
    <w:rsid w:val="00B55C36"/>
    <w:rsid w:val="00B648D5"/>
    <w:rsid w:val="00B67191"/>
    <w:rsid w:val="00B70A62"/>
    <w:rsid w:val="00B742C2"/>
    <w:rsid w:val="00B812F5"/>
    <w:rsid w:val="00B81AF3"/>
    <w:rsid w:val="00B83E35"/>
    <w:rsid w:val="00BA0701"/>
    <w:rsid w:val="00BA0B80"/>
    <w:rsid w:val="00BA614C"/>
    <w:rsid w:val="00BB055A"/>
    <w:rsid w:val="00BB236C"/>
    <w:rsid w:val="00BB37FB"/>
    <w:rsid w:val="00BB42B7"/>
    <w:rsid w:val="00BB63C0"/>
    <w:rsid w:val="00BC2513"/>
    <w:rsid w:val="00BC56FA"/>
    <w:rsid w:val="00BE32B6"/>
    <w:rsid w:val="00BE75A5"/>
    <w:rsid w:val="00BE7A84"/>
    <w:rsid w:val="00BF00DC"/>
    <w:rsid w:val="00BF457E"/>
    <w:rsid w:val="00BF48FD"/>
    <w:rsid w:val="00BF73C7"/>
    <w:rsid w:val="00C03427"/>
    <w:rsid w:val="00C04339"/>
    <w:rsid w:val="00C04C4B"/>
    <w:rsid w:val="00C0788C"/>
    <w:rsid w:val="00C07C90"/>
    <w:rsid w:val="00C10EE5"/>
    <w:rsid w:val="00C20EAB"/>
    <w:rsid w:val="00C23A85"/>
    <w:rsid w:val="00C37C60"/>
    <w:rsid w:val="00C4370B"/>
    <w:rsid w:val="00C4434E"/>
    <w:rsid w:val="00C44809"/>
    <w:rsid w:val="00C56D46"/>
    <w:rsid w:val="00C60EB6"/>
    <w:rsid w:val="00C613A3"/>
    <w:rsid w:val="00C61412"/>
    <w:rsid w:val="00C63381"/>
    <w:rsid w:val="00C751EF"/>
    <w:rsid w:val="00C75209"/>
    <w:rsid w:val="00C75C81"/>
    <w:rsid w:val="00C841AE"/>
    <w:rsid w:val="00C87F3C"/>
    <w:rsid w:val="00C9301E"/>
    <w:rsid w:val="00C9519A"/>
    <w:rsid w:val="00C95993"/>
    <w:rsid w:val="00CB37EE"/>
    <w:rsid w:val="00CB44EA"/>
    <w:rsid w:val="00CB69EF"/>
    <w:rsid w:val="00CB75F9"/>
    <w:rsid w:val="00CC2C44"/>
    <w:rsid w:val="00CC38E5"/>
    <w:rsid w:val="00CC4C6E"/>
    <w:rsid w:val="00CD2B78"/>
    <w:rsid w:val="00CD49E9"/>
    <w:rsid w:val="00CE06B2"/>
    <w:rsid w:val="00CE6718"/>
    <w:rsid w:val="00CE6C4C"/>
    <w:rsid w:val="00CE7140"/>
    <w:rsid w:val="00CE731E"/>
    <w:rsid w:val="00CF628B"/>
    <w:rsid w:val="00D02420"/>
    <w:rsid w:val="00D0263F"/>
    <w:rsid w:val="00D10821"/>
    <w:rsid w:val="00D128B7"/>
    <w:rsid w:val="00D142E5"/>
    <w:rsid w:val="00D228D0"/>
    <w:rsid w:val="00D2539B"/>
    <w:rsid w:val="00D346FD"/>
    <w:rsid w:val="00D42515"/>
    <w:rsid w:val="00D52C53"/>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3589"/>
    <w:rsid w:val="00E1094C"/>
    <w:rsid w:val="00E12F40"/>
    <w:rsid w:val="00E261F3"/>
    <w:rsid w:val="00E26EB5"/>
    <w:rsid w:val="00E27B09"/>
    <w:rsid w:val="00E31259"/>
    <w:rsid w:val="00E500C3"/>
    <w:rsid w:val="00E545AF"/>
    <w:rsid w:val="00E65766"/>
    <w:rsid w:val="00E66340"/>
    <w:rsid w:val="00E75942"/>
    <w:rsid w:val="00E7638A"/>
    <w:rsid w:val="00E8253C"/>
    <w:rsid w:val="00E917DE"/>
    <w:rsid w:val="00EA0C27"/>
    <w:rsid w:val="00EA4B18"/>
    <w:rsid w:val="00EA6533"/>
    <w:rsid w:val="00EB1B3A"/>
    <w:rsid w:val="00EB580A"/>
    <w:rsid w:val="00EB7CB1"/>
    <w:rsid w:val="00EB7F27"/>
    <w:rsid w:val="00EC42C7"/>
    <w:rsid w:val="00ED2EFC"/>
    <w:rsid w:val="00ED776B"/>
    <w:rsid w:val="00EE3965"/>
    <w:rsid w:val="00EE526D"/>
    <w:rsid w:val="00EF07BB"/>
    <w:rsid w:val="00EF396F"/>
    <w:rsid w:val="00EF60E0"/>
    <w:rsid w:val="00F02D03"/>
    <w:rsid w:val="00F02F2D"/>
    <w:rsid w:val="00F03EDE"/>
    <w:rsid w:val="00F1377D"/>
    <w:rsid w:val="00F175B7"/>
    <w:rsid w:val="00F27F6A"/>
    <w:rsid w:val="00F305C7"/>
    <w:rsid w:val="00F34AB9"/>
    <w:rsid w:val="00F401A0"/>
    <w:rsid w:val="00F426B0"/>
    <w:rsid w:val="00F428B8"/>
    <w:rsid w:val="00F439B2"/>
    <w:rsid w:val="00F4756B"/>
    <w:rsid w:val="00F5051F"/>
    <w:rsid w:val="00F620BB"/>
    <w:rsid w:val="00F65CAE"/>
    <w:rsid w:val="00F670C6"/>
    <w:rsid w:val="00F67214"/>
    <w:rsid w:val="00F701F9"/>
    <w:rsid w:val="00F709AA"/>
    <w:rsid w:val="00F70D9A"/>
    <w:rsid w:val="00F711F7"/>
    <w:rsid w:val="00F73200"/>
    <w:rsid w:val="00F7732F"/>
    <w:rsid w:val="00F812F0"/>
    <w:rsid w:val="00F822A8"/>
    <w:rsid w:val="00F907BA"/>
    <w:rsid w:val="00F921D2"/>
    <w:rsid w:val="00F93A45"/>
    <w:rsid w:val="00FA1987"/>
    <w:rsid w:val="00FA7A69"/>
    <w:rsid w:val="00FB2313"/>
    <w:rsid w:val="00FB5DE8"/>
    <w:rsid w:val="00FB614B"/>
    <w:rsid w:val="00FB6B6A"/>
    <w:rsid w:val="00FC3211"/>
    <w:rsid w:val="00FC7B7C"/>
    <w:rsid w:val="00FD0679"/>
    <w:rsid w:val="00FD64E9"/>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eastAsia="en-US"/>
    </w:rPr>
  </w:style>
  <w:style w:type="table" w:styleId="TableGrid">
    <w:name w:val="Table Grid"/>
    <w:basedOn w:val="TableNormal"/>
    <w:uiPriority w:val="59"/>
    <w:rsid w:val="00C56D46"/>
    <w:rPr>
      <w:rFonts w:ascii="Calibri" w:eastAsia="Calibri" w:hAnsi="Calibr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Mohit Sharma {मोहित शर्मा}</cp:lastModifiedBy>
  <cp:revision>73</cp:revision>
  <cp:lastPrinted>2022-02-11T11:28:00Z</cp:lastPrinted>
  <dcterms:created xsi:type="dcterms:W3CDTF">2023-12-21T03:49:00Z</dcterms:created>
  <dcterms:modified xsi:type="dcterms:W3CDTF">2025-06-30T12:05:00Z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